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C41DA" w:rsidRDefault="002C41DA" w:rsidP="00F55DF4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F14C48">
        <w:rPr>
          <w:b/>
          <w:sz w:val="28"/>
          <w:szCs w:val="28"/>
        </w:rPr>
        <w:t xml:space="preserve">Отчет об использовании бюджетных ассигнований </w:t>
      </w:r>
      <w:r w:rsidR="00F55DF4">
        <w:rPr>
          <w:b/>
          <w:sz w:val="28"/>
          <w:szCs w:val="28"/>
        </w:rPr>
        <w:br/>
      </w:r>
      <w:r w:rsidRPr="00F14C48">
        <w:rPr>
          <w:b/>
          <w:sz w:val="28"/>
          <w:szCs w:val="28"/>
        </w:rPr>
        <w:t xml:space="preserve">резервного фонда администрации города Югорска </w:t>
      </w:r>
      <w:r w:rsidR="0064482A">
        <w:rPr>
          <w:b/>
          <w:sz w:val="28"/>
          <w:szCs w:val="28"/>
        </w:rPr>
        <w:t>в</w:t>
      </w:r>
      <w:r w:rsidRPr="00F14C48">
        <w:rPr>
          <w:b/>
          <w:sz w:val="28"/>
          <w:szCs w:val="28"/>
        </w:rPr>
        <w:t xml:space="preserve"> 201</w:t>
      </w:r>
      <w:r w:rsidR="00C02EF7">
        <w:rPr>
          <w:b/>
          <w:sz w:val="28"/>
          <w:szCs w:val="28"/>
        </w:rPr>
        <w:t>8</w:t>
      </w:r>
      <w:r w:rsidRPr="00F14C48">
        <w:rPr>
          <w:b/>
          <w:sz w:val="28"/>
          <w:szCs w:val="28"/>
        </w:rPr>
        <w:t xml:space="preserve"> год</w:t>
      </w:r>
      <w:r w:rsidR="0064482A">
        <w:rPr>
          <w:b/>
          <w:sz w:val="28"/>
          <w:szCs w:val="28"/>
        </w:rPr>
        <w:t>у</w:t>
      </w:r>
    </w:p>
    <w:p w:rsidR="0084366F" w:rsidRDefault="0084366F" w:rsidP="002C41DA">
      <w:pPr>
        <w:jc w:val="center"/>
        <w:rPr>
          <w:b/>
          <w:sz w:val="28"/>
          <w:szCs w:val="28"/>
        </w:rPr>
      </w:pPr>
    </w:p>
    <w:p w:rsidR="0084366F" w:rsidRDefault="0084366F" w:rsidP="00A94566">
      <w:pPr>
        <w:ind w:firstLine="708"/>
        <w:jc w:val="right"/>
      </w:pPr>
      <w:r>
        <w:t>(тыс. рублей)</w:t>
      </w:r>
    </w:p>
    <w:p w:rsidR="0084366F" w:rsidRDefault="0084366F" w:rsidP="0084366F">
      <w:pPr>
        <w:ind w:firstLine="708"/>
        <w:jc w:val="both"/>
      </w:pPr>
    </w:p>
    <w:p w:rsidR="0084366F" w:rsidRDefault="0084366F" w:rsidP="0084366F">
      <w:pPr>
        <w:ind w:firstLine="708"/>
        <w:jc w:val="both"/>
      </w:pPr>
      <w:r>
        <w:t>Объе</w:t>
      </w:r>
      <w:r w:rsidR="00AB72C1">
        <w:t xml:space="preserve">м </w:t>
      </w:r>
      <w:r w:rsidR="00B110E5">
        <w:t>р</w:t>
      </w:r>
      <w:r w:rsidR="00AB72C1">
        <w:t>езервного фонда на 01.01.201</w:t>
      </w:r>
      <w:r w:rsidR="00C02EF7">
        <w:t>8</w:t>
      </w:r>
      <w:r>
        <w:t xml:space="preserve"> </w:t>
      </w:r>
      <w:r>
        <w:tab/>
      </w:r>
      <w:r w:rsidR="00F55DF4">
        <w:tab/>
      </w:r>
      <w:r w:rsidR="00F63AD3">
        <w:tab/>
      </w:r>
      <w:r>
        <w:tab/>
      </w:r>
      <w:r w:rsidR="00A94566">
        <w:tab/>
      </w:r>
      <w:r>
        <w:t>1 000,0</w:t>
      </w:r>
    </w:p>
    <w:p w:rsidR="0084366F" w:rsidRDefault="0084366F" w:rsidP="0084366F">
      <w:pPr>
        <w:ind w:firstLine="708"/>
        <w:jc w:val="both"/>
      </w:pPr>
    </w:p>
    <w:p w:rsidR="0084366F" w:rsidRDefault="0084366F" w:rsidP="0084366F">
      <w:pPr>
        <w:ind w:firstLine="708"/>
        <w:jc w:val="both"/>
      </w:pPr>
      <w:r>
        <w:t>Объ</w:t>
      </w:r>
      <w:r w:rsidR="002871C0">
        <w:t xml:space="preserve">ем </w:t>
      </w:r>
      <w:r w:rsidR="00B110E5">
        <w:t>р</w:t>
      </w:r>
      <w:r w:rsidR="002871C0">
        <w:t>езервного фонда на 01.01.201</w:t>
      </w:r>
      <w:r w:rsidR="00C02EF7">
        <w:t>9</w:t>
      </w:r>
      <w:r w:rsidR="00F63AD3">
        <w:tab/>
      </w:r>
      <w:r w:rsidR="00F55DF4">
        <w:tab/>
      </w:r>
      <w:r w:rsidR="00F55DF4">
        <w:tab/>
      </w:r>
      <w:r w:rsidR="00A94566">
        <w:tab/>
      </w:r>
      <w:r w:rsidR="00F55DF4">
        <w:tab/>
      </w:r>
      <w:r>
        <w:t>1 000,0</w:t>
      </w:r>
    </w:p>
    <w:p w:rsidR="0084366F" w:rsidRPr="00F14C48" w:rsidRDefault="0084366F" w:rsidP="002C41DA">
      <w:pPr>
        <w:jc w:val="center"/>
        <w:rPr>
          <w:b/>
          <w:sz w:val="28"/>
          <w:szCs w:val="28"/>
        </w:rPr>
      </w:pPr>
    </w:p>
    <w:p w:rsidR="002C41DA" w:rsidRPr="00F14C48" w:rsidRDefault="002C41DA" w:rsidP="002C41DA">
      <w:pPr>
        <w:pStyle w:val="af"/>
        <w:ind w:left="644"/>
        <w:rPr>
          <w:b/>
        </w:rPr>
      </w:pPr>
    </w:p>
    <w:p w:rsidR="002C41DA" w:rsidRPr="00854DA2" w:rsidRDefault="002C41DA" w:rsidP="002C41DA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854DA2">
        <w:rPr>
          <w:rFonts w:ascii="Times New Roman" w:hAnsi="Times New Roman"/>
          <w:sz w:val="24"/>
          <w:szCs w:val="24"/>
        </w:rPr>
        <w:t xml:space="preserve">Расходы резервного фонда администрации города Югорска утверждены в сумме 1 000,0 тыс. </w:t>
      </w:r>
      <w:r>
        <w:rPr>
          <w:rFonts w:ascii="Times New Roman" w:hAnsi="Times New Roman"/>
          <w:sz w:val="24"/>
          <w:szCs w:val="24"/>
        </w:rPr>
        <w:t xml:space="preserve">рублей. </w:t>
      </w:r>
      <w:r w:rsidRPr="00854DA2">
        <w:rPr>
          <w:rFonts w:ascii="Times New Roman" w:hAnsi="Times New Roman"/>
          <w:sz w:val="24"/>
          <w:szCs w:val="24"/>
        </w:rPr>
        <w:t>Средства резервного фонда администрации города Югорска в отчетном периоде не использовались, так как отсутствовали случаи аварий, стихийных бедствий и другие непредвиденные расходы, не предусмотренные в бюджете города и подлежащие финансированию из резервного фонда в соответствии с утвержденным Положением о порядке расходования средств резервного фон</w:t>
      </w:r>
      <w:r>
        <w:rPr>
          <w:rFonts w:ascii="Times New Roman" w:hAnsi="Times New Roman"/>
          <w:sz w:val="24"/>
          <w:szCs w:val="24"/>
        </w:rPr>
        <w:t>да администрации города Югорска.</w:t>
      </w:r>
    </w:p>
    <w:sectPr w:rsidR="002C41DA" w:rsidRPr="00854DA2" w:rsidSect="00274954">
      <w:footerReference w:type="even" r:id="rId8"/>
      <w:footerReference w:type="default" r:id="rId9"/>
      <w:pgSz w:w="11906" w:h="16838"/>
      <w:pgMar w:top="567" w:right="1418" w:bottom="567" w:left="1418" w:header="0" w:footer="709" w:gutter="0"/>
      <w:pgNumType w:start="4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6E9" w:rsidRDefault="00F766E9">
      <w:r>
        <w:separator/>
      </w:r>
    </w:p>
    <w:p w:rsidR="00F766E9" w:rsidRDefault="00F766E9"/>
  </w:endnote>
  <w:endnote w:type="continuationSeparator" w:id="0">
    <w:p w:rsidR="00F766E9" w:rsidRDefault="00F766E9">
      <w:r>
        <w:continuationSeparator/>
      </w:r>
    </w:p>
    <w:p w:rsidR="00F766E9" w:rsidRDefault="00F766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B9F" w:rsidRDefault="00DE3FBA" w:rsidP="00287AD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B1B9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B1B9F" w:rsidRDefault="00DB1B9F" w:rsidP="005C2710">
    <w:pPr>
      <w:pStyle w:val="a8"/>
      <w:ind w:right="360"/>
    </w:pPr>
  </w:p>
  <w:p w:rsidR="00DB1B9F" w:rsidRDefault="00DB1B9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39055"/>
      <w:docPartObj>
        <w:docPartGallery w:val="Page Numbers (Bottom of Page)"/>
        <w:docPartUnique/>
      </w:docPartObj>
    </w:sdtPr>
    <w:sdtEndPr/>
    <w:sdtContent>
      <w:p w:rsidR="00F55DF4" w:rsidRDefault="00F55D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954">
          <w:rPr>
            <w:noProof/>
          </w:rPr>
          <w:t>459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6E9" w:rsidRDefault="00F766E9">
      <w:r>
        <w:separator/>
      </w:r>
    </w:p>
    <w:p w:rsidR="00F766E9" w:rsidRDefault="00F766E9"/>
  </w:footnote>
  <w:footnote w:type="continuationSeparator" w:id="0">
    <w:p w:rsidR="00F766E9" w:rsidRDefault="00F766E9">
      <w:r>
        <w:continuationSeparator/>
      </w:r>
    </w:p>
    <w:p w:rsidR="00F766E9" w:rsidRDefault="00F766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5" w15:restartNumberingAfterBreak="0">
    <w:nsid w:val="04E74AB0"/>
    <w:multiLevelType w:val="hybridMultilevel"/>
    <w:tmpl w:val="D7EE6F04"/>
    <w:lvl w:ilvl="0" w:tplc="CB3070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1E1348F"/>
    <w:multiLevelType w:val="hybridMultilevel"/>
    <w:tmpl w:val="E31E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91D15"/>
    <w:multiLevelType w:val="hybridMultilevel"/>
    <w:tmpl w:val="3B08FF1C"/>
    <w:lvl w:ilvl="0" w:tplc="D8E8DE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584F0A39"/>
    <w:multiLevelType w:val="hybridMultilevel"/>
    <w:tmpl w:val="965016A0"/>
    <w:lvl w:ilvl="0" w:tplc="9CDC47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4194"/>
    <w:rsid w:val="00004A8D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ACC"/>
    <w:rsid w:val="00014533"/>
    <w:rsid w:val="000148D4"/>
    <w:rsid w:val="00014F00"/>
    <w:rsid w:val="0001510C"/>
    <w:rsid w:val="00015EBF"/>
    <w:rsid w:val="0001678C"/>
    <w:rsid w:val="00016956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3999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4D61"/>
    <w:rsid w:val="00045AD6"/>
    <w:rsid w:val="00045E44"/>
    <w:rsid w:val="00045EFA"/>
    <w:rsid w:val="00047B2E"/>
    <w:rsid w:val="00047F0B"/>
    <w:rsid w:val="00051690"/>
    <w:rsid w:val="0005171B"/>
    <w:rsid w:val="00051A45"/>
    <w:rsid w:val="000534C0"/>
    <w:rsid w:val="00054D93"/>
    <w:rsid w:val="000558C7"/>
    <w:rsid w:val="00055C86"/>
    <w:rsid w:val="000562E1"/>
    <w:rsid w:val="00056BEC"/>
    <w:rsid w:val="00056DBF"/>
    <w:rsid w:val="0005730D"/>
    <w:rsid w:val="00057548"/>
    <w:rsid w:val="00057619"/>
    <w:rsid w:val="00057CD8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460F"/>
    <w:rsid w:val="000656B6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951"/>
    <w:rsid w:val="00080BFB"/>
    <w:rsid w:val="00080C43"/>
    <w:rsid w:val="00080E7F"/>
    <w:rsid w:val="00080F8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5D8F"/>
    <w:rsid w:val="00086117"/>
    <w:rsid w:val="0008776F"/>
    <w:rsid w:val="00090552"/>
    <w:rsid w:val="00090C7A"/>
    <w:rsid w:val="00091204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CB2"/>
    <w:rsid w:val="000A0D2F"/>
    <w:rsid w:val="000A0D44"/>
    <w:rsid w:val="000A2575"/>
    <w:rsid w:val="000A27C3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C07"/>
    <w:rsid w:val="000B4FCA"/>
    <w:rsid w:val="000B5BA2"/>
    <w:rsid w:val="000B6055"/>
    <w:rsid w:val="000B6445"/>
    <w:rsid w:val="000B6ADA"/>
    <w:rsid w:val="000B74DB"/>
    <w:rsid w:val="000B7A47"/>
    <w:rsid w:val="000C08D1"/>
    <w:rsid w:val="000C0C46"/>
    <w:rsid w:val="000C0ED0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6B00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2723"/>
    <w:rsid w:val="000D3C72"/>
    <w:rsid w:val="000D4523"/>
    <w:rsid w:val="000D4834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4E3B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0C0"/>
    <w:rsid w:val="00117F16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D3B"/>
    <w:rsid w:val="00124F39"/>
    <w:rsid w:val="00125893"/>
    <w:rsid w:val="00125A28"/>
    <w:rsid w:val="00127096"/>
    <w:rsid w:val="001273CF"/>
    <w:rsid w:val="0012743D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3DD4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22BB"/>
    <w:rsid w:val="0016359F"/>
    <w:rsid w:val="00163B20"/>
    <w:rsid w:val="001642CA"/>
    <w:rsid w:val="00164303"/>
    <w:rsid w:val="00165425"/>
    <w:rsid w:val="001659F7"/>
    <w:rsid w:val="0016664F"/>
    <w:rsid w:val="00166C50"/>
    <w:rsid w:val="00171170"/>
    <w:rsid w:val="0017180A"/>
    <w:rsid w:val="00172730"/>
    <w:rsid w:val="0017736F"/>
    <w:rsid w:val="00181357"/>
    <w:rsid w:val="00183D69"/>
    <w:rsid w:val="00184E19"/>
    <w:rsid w:val="0018545E"/>
    <w:rsid w:val="001858F6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8B5"/>
    <w:rsid w:val="001A5A4A"/>
    <w:rsid w:val="001A75EF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6A"/>
    <w:rsid w:val="001C628D"/>
    <w:rsid w:val="001C65E2"/>
    <w:rsid w:val="001C6BEF"/>
    <w:rsid w:val="001C6FD7"/>
    <w:rsid w:val="001C7557"/>
    <w:rsid w:val="001D049E"/>
    <w:rsid w:val="001D06A3"/>
    <w:rsid w:val="001D09E8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65EF"/>
    <w:rsid w:val="001D7110"/>
    <w:rsid w:val="001D7880"/>
    <w:rsid w:val="001E0723"/>
    <w:rsid w:val="001E07B3"/>
    <w:rsid w:val="001E1146"/>
    <w:rsid w:val="001E1A6A"/>
    <w:rsid w:val="001E2964"/>
    <w:rsid w:val="001E2DFE"/>
    <w:rsid w:val="001E34F5"/>
    <w:rsid w:val="001E617E"/>
    <w:rsid w:val="001E6979"/>
    <w:rsid w:val="001E7434"/>
    <w:rsid w:val="001E74D5"/>
    <w:rsid w:val="001F17C5"/>
    <w:rsid w:val="001F2BCE"/>
    <w:rsid w:val="001F2CFA"/>
    <w:rsid w:val="001F3088"/>
    <w:rsid w:val="001F35D9"/>
    <w:rsid w:val="001F38E9"/>
    <w:rsid w:val="001F3BBF"/>
    <w:rsid w:val="001F40F7"/>
    <w:rsid w:val="001F43F7"/>
    <w:rsid w:val="001F4633"/>
    <w:rsid w:val="001F4A5E"/>
    <w:rsid w:val="001F4B88"/>
    <w:rsid w:val="001F52E9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8E1"/>
    <w:rsid w:val="00203FEF"/>
    <w:rsid w:val="0020423C"/>
    <w:rsid w:val="00204719"/>
    <w:rsid w:val="00205BB1"/>
    <w:rsid w:val="002064B5"/>
    <w:rsid w:val="00206E26"/>
    <w:rsid w:val="00207064"/>
    <w:rsid w:val="00207BF0"/>
    <w:rsid w:val="0021084C"/>
    <w:rsid w:val="0021099A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3411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5F7"/>
    <w:rsid w:val="00230906"/>
    <w:rsid w:val="00230CA4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40D6"/>
    <w:rsid w:val="002743EF"/>
    <w:rsid w:val="00274713"/>
    <w:rsid w:val="00274954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90"/>
    <w:rsid w:val="0028035C"/>
    <w:rsid w:val="002810B8"/>
    <w:rsid w:val="002820BA"/>
    <w:rsid w:val="002829A9"/>
    <w:rsid w:val="00283DBC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1C0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8D3"/>
    <w:rsid w:val="002B175C"/>
    <w:rsid w:val="002B1DE0"/>
    <w:rsid w:val="002B24A0"/>
    <w:rsid w:val="002B2A52"/>
    <w:rsid w:val="002B2B08"/>
    <w:rsid w:val="002B2FBA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1DA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B49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716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0E80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DA"/>
    <w:rsid w:val="003247F1"/>
    <w:rsid w:val="003248F9"/>
    <w:rsid w:val="00325610"/>
    <w:rsid w:val="00325E4B"/>
    <w:rsid w:val="003260F3"/>
    <w:rsid w:val="00326705"/>
    <w:rsid w:val="00327074"/>
    <w:rsid w:val="0032713D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D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352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04B"/>
    <w:rsid w:val="003939C7"/>
    <w:rsid w:val="003939E0"/>
    <w:rsid w:val="00393EDF"/>
    <w:rsid w:val="0039415D"/>
    <w:rsid w:val="0039440A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988"/>
    <w:rsid w:val="003A5A54"/>
    <w:rsid w:val="003A6F03"/>
    <w:rsid w:val="003A75CF"/>
    <w:rsid w:val="003A7FBD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85B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7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E64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6CBE"/>
    <w:rsid w:val="003F7B46"/>
    <w:rsid w:val="00400A49"/>
    <w:rsid w:val="004011E8"/>
    <w:rsid w:val="00402264"/>
    <w:rsid w:val="004026FC"/>
    <w:rsid w:val="00402E0D"/>
    <w:rsid w:val="00403334"/>
    <w:rsid w:val="00403D58"/>
    <w:rsid w:val="00403FA6"/>
    <w:rsid w:val="00404149"/>
    <w:rsid w:val="004053E6"/>
    <w:rsid w:val="004058D8"/>
    <w:rsid w:val="00405D6C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5C2"/>
    <w:rsid w:val="00431828"/>
    <w:rsid w:val="004318BB"/>
    <w:rsid w:val="00431E9D"/>
    <w:rsid w:val="00432151"/>
    <w:rsid w:val="0043312E"/>
    <w:rsid w:val="00434711"/>
    <w:rsid w:val="00434A6B"/>
    <w:rsid w:val="00434F74"/>
    <w:rsid w:val="00435303"/>
    <w:rsid w:val="00435F3F"/>
    <w:rsid w:val="00436B4B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697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0B1C"/>
    <w:rsid w:val="00471022"/>
    <w:rsid w:val="0047160C"/>
    <w:rsid w:val="00471886"/>
    <w:rsid w:val="00471971"/>
    <w:rsid w:val="00473CF9"/>
    <w:rsid w:val="00473FAD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5EBE"/>
    <w:rsid w:val="004C6096"/>
    <w:rsid w:val="004C645B"/>
    <w:rsid w:val="004C64AD"/>
    <w:rsid w:val="004C6A79"/>
    <w:rsid w:val="004C7C33"/>
    <w:rsid w:val="004C7D30"/>
    <w:rsid w:val="004D0605"/>
    <w:rsid w:val="004D0772"/>
    <w:rsid w:val="004D203C"/>
    <w:rsid w:val="004D2C8B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E7D6D"/>
    <w:rsid w:val="004F0A36"/>
    <w:rsid w:val="004F1019"/>
    <w:rsid w:val="004F1A62"/>
    <w:rsid w:val="004F22C1"/>
    <w:rsid w:val="004F3E12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CA9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5F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5FB7"/>
    <w:rsid w:val="00526511"/>
    <w:rsid w:val="00527993"/>
    <w:rsid w:val="00527B49"/>
    <w:rsid w:val="0053028B"/>
    <w:rsid w:val="00530EDA"/>
    <w:rsid w:val="0053116E"/>
    <w:rsid w:val="005317CE"/>
    <w:rsid w:val="00532514"/>
    <w:rsid w:val="00532B41"/>
    <w:rsid w:val="00532EED"/>
    <w:rsid w:val="005334E6"/>
    <w:rsid w:val="00534237"/>
    <w:rsid w:val="005351C5"/>
    <w:rsid w:val="00536AFA"/>
    <w:rsid w:val="005377A4"/>
    <w:rsid w:val="00537EBB"/>
    <w:rsid w:val="005404E9"/>
    <w:rsid w:val="0054094A"/>
    <w:rsid w:val="00540AA8"/>
    <w:rsid w:val="005418EB"/>
    <w:rsid w:val="0054299F"/>
    <w:rsid w:val="00542F7F"/>
    <w:rsid w:val="00543ACB"/>
    <w:rsid w:val="005440D7"/>
    <w:rsid w:val="005442A0"/>
    <w:rsid w:val="005448BF"/>
    <w:rsid w:val="0054580F"/>
    <w:rsid w:val="00545B84"/>
    <w:rsid w:val="0054745B"/>
    <w:rsid w:val="00547511"/>
    <w:rsid w:val="005476DB"/>
    <w:rsid w:val="00547924"/>
    <w:rsid w:val="00547D4A"/>
    <w:rsid w:val="0055149D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020"/>
    <w:rsid w:val="00560839"/>
    <w:rsid w:val="005609BF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A51"/>
    <w:rsid w:val="00575E7A"/>
    <w:rsid w:val="0057607E"/>
    <w:rsid w:val="00577B27"/>
    <w:rsid w:val="005800F3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3304"/>
    <w:rsid w:val="005A35C2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3028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6DA7"/>
    <w:rsid w:val="005C7127"/>
    <w:rsid w:val="005C725F"/>
    <w:rsid w:val="005D10C7"/>
    <w:rsid w:val="005D167C"/>
    <w:rsid w:val="005D1968"/>
    <w:rsid w:val="005D2AEA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0B2B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4A"/>
    <w:rsid w:val="005E5AEC"/>
    <w:rsid w:val="005E6F60"/>
    <w:rsid w:val="005E79E9"/>
    <w:rsid w:val="005E7EA8"/>
    <w:rsid w:val="005F07E5"/>
    <w:rsid w:val="005F1352"/>
    <w:rsid w:val="005F1A7F"/>
    <w:rsid w:val="005F24D6"/>
    <w:rsid w:val="005F2DA0"/>
    <w:rsid w:val="005F3120"/>
    <w:rsid w:val="005F3543"/>
    <w:rsid w:val="005F43AB"/>
    <w:rsid w:val="005F48A7"/>
    <w:rsid w:val="005F4C86"/>
    <w:rsid w:val="005F4E35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5F7E4D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2AA"/>
    <w:rsid w:val="00642CD1"/>
    <w:rsid w:val="00644156"/>
    <w:rsid w:val="006447E0"/>
    <w:rsid w:val="0064482A"/>
    <w:rsid w:val="00644C1A"/>
    <w:rsid w:val="00645CB2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5BFB"/>
    <w:rsid w:val="00656330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D9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3BCE"/>
    <w:rsid w:val="0067483C"/>
    <w:rsid w:val="0067522B"/>
    <w:rsid w:val="006755CF"/>
    <w:rsid w:val="00675EEE"/>
    <w:rsid w:val="0067608F"/>
    <w:rsid w:val="00676BF4"/>
    <w:rsid w:val="00677602"/>
    <w:rsid w:val="00677632"/>
    <w:rsid w:val="00677CE7"/>
    <w:rsid w:val="006828E1"/>
    <w:rsid w:val="00683075"/>
    <w:rsid w:val="00683296"/>
    <w:rsid w:val="00683505"/>
    <w:rsid w:val="006842CC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650"/>
    <w:rsid w:val="00697C6C"/>
    <w:rsid w:val="006A17A1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706D"/>
    <w:rsid w:val="006E087A"/>
    <w:rsid w:val="006E0E41"/>
    <w:rsid w:val="006E1304"/>
    <w:rsid w:val="006E1660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4BFE"/>
    <w:rsid w:val="006E579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7D1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836"/>
    <w:rsid w:val="00710144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309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45B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349"/>
    <w:rsid w:val="00741505"/>
    <w:rsid w:val="007415D5"/>
    <w:rsid w:val="007422BA"/>
    <w:rsid w:val="007429C6"/>
    <w:rsid w:val="00742D40"/>
    <w:rsid w:val="007432E5"/>
    <w:rsid w:val="00744974"/>
    <w:rsid w:val="00745451"/>
    <w:rsid w:val="00745C88"/>
    <w:rsid w:val="0074681D"/>
    <w:rsid w:val="007508B2"/>
    <w:rsid w:val="007513BC"/>
    <w:rsid w:val="00751818"/>
    <w:rsid w:val="0075192C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77EF2"/>
    <w:rsid w:val="007811C2"/>
    <w:rsid w:val="007815B0"/>
    <w:rsid w:val="007821DD"/>
    <w:rsid w:val="00782691"/>
    <w:rsid w:val="00782D7E"/>
    <w:rsid w:val="0078322D"/>
    <w:rsid w:val="00783C78"/>
    <w:rsid w:val="00784BC4"/>
    <w:rsid w:val="007853E0"/>
    <w:rsid w:val="00785EBB"/>
    <w:rsid w:val="0078683F"/>
    <w:rsid w:val="00787387"/>
    <w:rsid w:val="00787704"/>
    <w:rsid w:val="00787787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3763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1F3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E29"/>
    <w:rsid w:val="007F53C4"/>
    <w:rsid w:val="007F5714"/>
    <w:rsid w:val="007F5A9F"/>
    <w:rsid w:val="008003F0"/>
    <w:rsid w:val="008006C7"/>
    <w:rsid w:val="00800A9C"/>
    <w:rsid w:val="0080143B"/>
    <w:rsid w:val="008019AA"/>
    <w:rsid w:val="00801A62"/>
    <w:rsid w:val="00801D5A"/>
    <w:rsid w:val="00802081"/>
    <w:rsid w:val="00803234"/>
    <w:rsid w:val="008035C4"/>
    <w:rsid w:val="008043E2"/>
    <w:rsid w:val="00805348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27B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366F"/>
    <w:rsid w:val="00844427"/>
    <w:rsid w:val="00844840"/>
    <w:rsid w:val="00844961"/>
    <w:rsid w:val="008451FE"/>
    <w:rsid w:val="00845603"/>
    <w:rsid w:val="00845B25"/>
    <w:rsid w:val="00845B27"/>
    <w:rsid w:val="008463CA"/>
    <w:rsid w:val="00846456"/>
    <w:rsid w:val="00846CAE"/>
    <w:rsid w:val="00847CB7"/>
    <w:rsid w:val="0085078F"/>
    <w:rsid w:val="008511CD"/>
    <w:rsid w:val="008519F0"/>
    <w:rsid w:val="008528D9"/>
    <w:rsid w:val="00852964"/>
    <w:rsid w:val="00853853"/>
    <w:rsid w:val="00853E1A"/>
    <w:rsid w:val="00854382"/>
    <w:rsid w:val="00854989"/>
    <w:rsid w:val="00854DA2"/>
    <w:rsid w:val="00855B81"/>
    <w:rsid w:val="00855F34"/>
    <w:rsid w:val="00855F98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6F8D"/>
    <w:rsid w:val="00887AF2"/>
    <w:rsid w:val="00887C50"/>
    <w:rsid w:val="00887D94"/>
    <w:rsid w:val="00891000"/>
    <w:rsid w:val="008916D7"/>
    <w:rsid w:val="00891C42"/>
    <w:rsid w:val="0089279E"/>
    <w:rsid w:val="00894117"/>
    <w:rsid w:val="008952D0"/>
    <w:rsid w:val="008953DC"/>
    <w:rsid w:val="0089563A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0036"/>
    <w:rsid w:val="008B12CA"/>
    <w:rsid w:val="008B1347"/>
    <w:rsid w:val="008B2235"/>
    <w:rsid w:val="008B2951"/>
    <w:rsid w:val="008B2B5A"/>
    <w:rsid w:val="008B30BA"/>
    <w:rsid w:val="008B3334"/>
    <w:rsid w:val="008B3608"/>
    <w:rsid w:val="008B418A"/>
    <w:rsid w:val="008B41F5"/>
    <w:rsid w:val="008B5EDA"/>
    <w:rsid w:val="008B6B20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674B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F58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0AC"/>
    <w:rsid w:val="00912D81"/>
    <w:rsid w:val="0091380C"/>
    <w:rsid w:val="009138B0"/>
    <w:rsid w:val="00914C7C"/>
    <w:rsid w:val="00914C8C"/>
    <w:rsid w:val="00914F8F"/>
    <w:rsid w:val="009153E7"/>
    <w:rsid w:val="00915F02"/>
    <w:rsid w:val="00916759"/>
    <w:rsid w:val="00916C87"/>
    <w:rsid w:val="009177E8"/>
    <w:rsid w:val="009209A0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5614"/>
    <w:rsid w:val="009361F0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4ED1"/>
    <w:rsid w:val="00944F95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DD9"/>
    <w:rsid w:val="00960EFD"/>
    <w:rsid w:val="0096120D"/>
    <w:rsid w:val="00961B70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55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876BA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C4A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444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0BF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08"/>
    <w:rsid w:val="00A141CB"/>
    <w:rsid w:val="00A14544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94"/>
    <w:rsid w:val="00A278C2"/>
    <w:rsid w:val="00A27C8A"/>
    <w:rsid w:val="00A30764"/>
    <w:rsid w:val="00A30C76"/>
    <w:rsid w:val="00A321B4"/>
    <w:rsid w:val="00A32C42"/>
    <w:rsid w:val="00A32E98"/>
    <w:rsid w:val="00A34250"/>
    <w:rsid w:val="00A350B2"/>
    <w:rsid w:val="00A352FD"/>
    <w:rsid w:val="00A35386"/>
    <w:rsid w:val="00A35731"/>
    <w:rsid w:val="00A35D7D"/>
    <w:rsid w:val="00A364B5"/>
    <w:rsid w:val="00A37251"/>
    <w:rsid w:val="00A37E37"/>
    <w:rsid w:val="00A4184A"/>
    <w:rsid w:val="00A41A0F"/>
    <w:rsid w:val="00A41A50"/>
    <w:rsid w:val="00A420CB"/>
    <w:rsid w:val="00A42367"/>
    <w:rsid w:val="00A43E20"/>
    <w:rsid w:val="00A43E8B"/>
    <w:rsid w:val="00A44503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55B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0347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566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2C1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2E0"/>
    <w:rsid w:val="00AF65D4"/>
    <w:rsid w:val="00AF6B16"/>
    <w:rsid w:val="00AF6C2D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547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9E2"/>
    <w:rsid w:val="00B07A6A"/>
    <w:rsid w:val="00B07FDD"/>
    <w:rsid w:val="00B104AE"/>
    <w:rsid w:val="00B110E5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1FA"/>
    <w:rsid w:val="00B2421C"/>
    <w:rsid w:val="00B24652"/>
    <w:rsid w:val="00B246BE"/>
    <w:rsid w:val="00B24B7A"/>
    <w:rsid w:val="00B24D9F"/>
    <w:rsid w:val="00B26799"/>
    <w:rsid w:val="00B267C0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4DA"/>
    <w:rsid w:val="00B435E1"/>
    <w:rsid w:val="00B454C9"/>
    <w:rsid w:val="00B458A4"/>
    <w:rsid w:val="00B465EB"/>
    <w:rsid w:val="00B46CB9"/>
    <w:rsid w:val="00B4714D"/>
    <w:rsid w:val="00B47C47"/>
    <w:rsid w:val="00B50D7B"/>
    <w:rsid w:val="00B513E3"/>
    <w:rsid w:val="00B52155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35ED"/>
    <w:rsid w:val="00B7430D"/>
    <w:rsid w:val="00B7457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5CD0"/>
    <w:rsid w:val="00B964C4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197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D01"/>
    <w:rsid w:val="00BC1F03"/>
    <w:rsid w:val="00BC1F7C"/>
    <w:rsid w:val="00BC256E"/>
    <w:rsid w:val="00BC275C"/>
    <w:rsid w:val="00BC2982"/>
    <w:rsid w:val="00BC2B15"/>
    <w:rsid w:val="00BC2ED7"/>
    <w:rsid w:val="00BC3396"/>
    <w:rsid w:val="00BC39EB"/>
    <w:rsid w:val="00BC3C67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0CB6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A6D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2EF7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2227"/>
    <w:rsid w:val="00C33325"/>
    <w:rsid w:val="00C338BC"/>
    <w:rsid w:val="00C33AEF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28AC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65AB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00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2531"/>
    <w:rsid w:val="00CA4EC3"/>
    <w:rsid w:val="00CA4ECD"/>
    <w:rsid w:val="00CA4F7D"/>
    <w:rsid w:val="00CA733A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1B5"/>
    <w:rsid w:val="00CB74BD"/>
    <w:rsid w:val="00CB79A8"/>
    <w:rsid w:val="00CC094A"/>
    <w:rsid w:val="00CC1156"/>
    <w:rsid w:val="00CC1481"/>
    <w:rsid w:val="00CC17F6"/>
    <w:rsid w:val="00CC2389"/>
    <w:rsid w:val="00CC2B9A"/>
    <w:rsid w:val="00CC357A"/>
    <w:rsid w:val="00CC40A7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3B2"/>
    <w:rsid w:val="00CF1C64"/>
    <w:rsid w:val="00CF2355"/>
    <w:rsid w:val="00CF3958"/>
    <w:rsid w:val="00CF3CC3"/>
    <w:rsid w:val="00CF4014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9BB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5E17"/>
    <w:rsid w:val="00D1620D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54D"/>
    <w:rsid w:val="00D23601"/>
    <w:rsid w:val="00D245FB"/>
    <w:rsid w:val="00D24D41"/>
    <w:rsid w:val="00D2553A"/>
    <w:rsid w:val="00D2584D"/>
    <w:rsid w:val="00D25D17"/>
    <w:rsid w:val="00D26559"/>
    <w:rsid w:val="00D2689C"/>
    <w:rsid w:val="00D26976"/>
    <w:rsid w:val="00D27043"/>
    <w:rsid w:val="00D27E35"/>
    <w:rsid w:val="00D30350"/>
    <w:rsid w:val="00D31330"/>
    <w:rsid w:val="00D314E2"/>
    <w:rsid w:val="00D31B24"/>
    <w:rsid w:val="00D31B2A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2E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7C2"/>
    <w:rsid w:val="00D85279"/>
    <w:rsid w:val="00D85853"/>
    <w:rsid w:val="00D85EA6"/>
    <w:rsid w:val="00D86758"/>
    <w:rsid w:val="00D870FC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A04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56B"/>
    <w:rsid w:val="00DA78D7"/>
    <w:rsid w:val="00DB01BE"/>
    <w:rsid w:val="00DB198F"/>
    <w:rsid w:val="00DB1B2E"/>
    <w:rsid w:val="00DB1B9F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1AE9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81B"/>
    <w:rsid w:val="00DD3F8A"/>
    <w:rsid w:val="00DD4A56"/>
    <w:rsid w:val="00DD4B98"/>
    <w:rsid w:val="00DD4E4E"/>
    <w:rsid w:val="00DD5B2F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3FBA"/>
    <w:rsid w:val="00DE50B8"/>
    <w:rsid w:val="00DE534A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0C0B"/>
    <w:rsid w:val="00E010DC"/>
    <w:rsid w:val="00E01BE6"/>
    <w:rsid w:val="00E01F21"/>
    <w:rsid w:val="00E0217F"/>
    <w:rsid w:val="00E02B8A"/>
    <w:rsid w:val="00E03E33"/>
    <w:rsid w:val="00E0432C"/>
    <w:rsid w:val="00E044F8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2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743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579B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47928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3C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5B9E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9C3"/>
    <w:rsid w:val="00E87B90"/>
    <w:rsid w:val="00E9147A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38E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54C9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A5B"/>
    <w:rsid w:val="00ED7531"/>
    <w:rsid w:val="00ED765B"/>
    <w:rsid w:val="00ED783B"/>
    <w:rsid w:val="00ED7A50"/>
    <w:rsid w:val="00EE0153"/>
    <w:rsid w:val="00EE022E"/>
    <w:rsid w:val="00EE0AAA"/>
    <w:rsid w:val="00EE1D3B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7A1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2FDF"/>
    <w:rsid w:val="00F03914"/>
    <w:rsid w:val="00F03D95"/>
    <w:rsid w:val="00F03F85"/>
    <w:rsid w:val="00F04870"/>
    <w:rsid w:val="00F04F53"/>
    <w:rsid w:val="00F06DC5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9AA"/>
    <w:rsid w:val="00F22B70"/>
    <w:rsid w:val="00F2301C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2E4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2C2B"/>
    <w:rsid w:val="00F330B3"/>
    <w:rsid w:val="00F334BA"/>
    <w:rsid w:val="00F33C18"/>
    <w:rsid w:val="00F3493B"/>
    <w:rsid w:val="00F3540E"/>
    <w:rsid w:val="00F35F5B"/>
    <w:rsid w:val="00F36E59"/>
    <w:rsid w:val="00F371E9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5DF4"/>
    <w:rsid w:val="00F562B7"/>
    <w:rsid w:val="00F567D6"/>
    <w:rsid w:val="00F569CB"/>
    <w:rsid w:val="00F56EE9"/>
    <w:rsid w:val="00F572B6"/>
    <w:rsid w:val="00F5774E"/>
    <w:rsid w:val="00F578AC"/>
    <w:rsid w:val="00F601C7"/>
    <w:rsid w:val="00F61571"/>
    <w:rsid w:val="00F61DC3"/>
    <w:rsid w:val="00F620B3"/>
    <w:rsid w:val="00F63A4F"/>
    <w:rsid w:val="00F63AD3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6E9"/>
    <w:rsid w:val="00F76FB7"/>
    <w:rsid w:val="00F7753A"/>
    <w:rsid w:val="00F7790D"/>
    <w:rsid w:val="00F77A14"/>
    <w:rsid w:val="00F77DC6"/>
    <w:rsid w:val="00F77F3F"/>
    <w:rsid w:val="00F8031C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B0D"/>
    <w:rsid w:val="00F90DCF"/>
    <w:rsid w:val="00F910C8"/>
    <w:rsid w:val="00F919BF"/>
    <w:rsid w:val="00F93542"/>
    <w:rsid w:val="00F94E4B"/>
    <w:rsid w:val="00F951FE"/>
    <w:rsid w:val="00F9522E"/>
    <w:rsid w:val="00F95568"/>
    <w:rsid w:val="00F95711"/>
    <w:rsid w:val="00F962E5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1FF3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3F14"/>
    <w:rsid w:val="00FD40F2"/>
    <w:rsid w:val="00FD42F2"/>
    <w:rsid w:val="00FD45B6"/>
    <w:rsid w:val="00FD4734"/>
    <w:rsid w:val="00FD4C59"/>
    <w:rsid w:val="00FD545F"/>
    <w:rsid w:val="00FD597B"/>
    <w:rsid w:val="00FD59FC"/>
    <w:rsid w:val="00FD5FEE"/>
    <w:rsid w:val="00FE0F1F"/>
    <w:rsid w:val="00FE1B61"/>
    <w:rsid w:val="00FE34B9"/>
    <w:rsid w:val="00FE364D"/>
    <w:rsid w:val="00FE3708"/>
    <w:rsid w:val="00FE3722"/>
    <w:rsid w:val="00FE4BA3"/>
    <w:rsid w:val="00FE4CA7"/>
    <w:rsid w:val="00FE4F92"/>
    <w:rsid w:val="00FE569C"/>
    <w:rsid w:val="00FE5F4F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442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A82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6742CDE4-C2D2-441C-AE7E-563DED8A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99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44C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0"/>
    <w:next w:val="a0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0"/>
    <w:next w:val="a0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uiPriority w:val="99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uiPriority w:val="99"/>
    <w:rsid w:val="00331ACE"/>
    <w:rPr>
      <w:b/>
      <w:bCs/>
      <w:sz w:val="24"/>
      <w:szCs w:val="24"/>
      <w:u w:val="single"/>
    </w:rPr>
  </w:style>
  <w:style w:type="paragraph" w:styleId="a4">
    <w:name w:val="Body Text Indent"/>
    <w:basedOn w:val="a0"/>
    <w:link w:val="a5"/>
    <w:uiPriority w:val="99"/>
    <w:rsid w:val="004C645B"/>
    <w:pPr>
      <w:ind w:firstLine="708"/>
      <w:jc w:val="both"/>
    </w:pPr>
  </w:style>
  <w:style w:type="character" w:customStyle="1" w:styleId="a5">
    <w:name w:val="Основной текст с отступом Знак"/>
    <w:link w:val="a4"/>
    <w:uiPriority w:val="99"/>
    <w:locked/>
    <w:rsid w:val="00D159CB"/>
    <w:rPr>
      <w:sz w:val="24"/>
      <w:szCs w:val="24"/>
    </w:rPr>
  </w:style>
  <w:style w:type="table" w:styleId="a6">
    <w:name w:val="Table Grid"/>
    <w:basedOn w:val="a2"/>
    <w:uiPriority w:val="59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0"/>
    <w:next w:val="a0"/>
    <w:uiPriority w:val="99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8">
    <w:name w:val="footer"/>
    <w:basedOn w:val="a0"/>
    <w:link w:val="a9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54100"/>
    <w:rPr>
      <w:sz w:val="24"/>
      <w:szCs w:val="24"/>
    </w:rPr>
  </w:style>
  <w:style w:type="character" w:styleId="aa">
    <w:name w:val="page number"/>
    <w:basedOn w:val="a1"/>
    <w:rsid w:val="005C2710"/>
  </w:style>
  <w:style w:type="table" w:styleId="ab">
    <w:name w:val="Table Elegant"/>
    <w:basedOn w:val="a2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0"/>
    <w:link w:val="ad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E004B"/>
    <w:rPr>
      <w:sz w:val="24"/>
      <w:szCs w:val="24"/>
    </w:rPr>
  </w:style>
  <w:style w:type="paragraph" w:customStyle="1" w:styleId="ae">
    <w:name w:val="Знак"/>
    <w:basedOn w:val="a0"/>
    <w:uiPriority w:val="99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List Paragraph"/>
    <w:basedOn w:val="a0"/>
    <w:link w:val="af0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0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2"/>
    <w:uiPriority w:val="99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0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331ACE"/>
    <w:rPr>
      <w:sz w:val="24"/>
      <w:szCs w:val="24"/>
    </w:rPr>
  </w:style>
  <w:style w:type="paragraph" w:customStyle="1" w:styleId="af1">
    <w:name w:val="Содержимое таблицы"/>
    <w:basedOn w:val="a0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0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2">
    <w:name w:val="Normal (Web)"/>
    <w:aliases w:val="Обычный (веб) Знак"/>
    <w:basedOn w:val="a0"/>
    <w:uiPriority w:val="34"/>
    <w:qFormat/>
    <w:rsid w:val="00A35386"/>
    <w:pPr>
      <w:spacing w:before="100" w:beforeAutospacing="1" w:after="100" w:afterAutospacing="1"/>
    </w:pPr>
  </w:style>
  <w:style w:type="character" w:customStyle="1" w:styleId="af3">
    <w:name w:val="Основной текст Знак"/>
    <w:link w:val="af4"/>
    <w:locked/>
    <w:rsid w:val="00A35386"/>
    <w:rPr>
      <w:sz w:val="24"/>
      <w:szCs w:val="24"/>
      <w:lang w:val="ru-RU" w:eastAsia="ru-RU" w:bidi="ar-SA"/>
    </w:rPr>
  </w:style>
  <w:style w:type="paragraph" w:styleId="af4">
    <w:name w:val="Body Text"/>
    <w:basedOn w:val="a0"/>
    <w:link w:val="af3"/>
    <w:rsid w:val="00A35386"/>
    <w:pPr>
      <w:spacing w:after="120"/>
    </w:pPr>
  </w:style>
  <w:style w:type="paragraph" w:styleId="af5">
    <w:name w:val="Subtitle"/>
    <w:basedOn w:val="a0"/>
    <w:next w:val="af4"/>
    <w:link w:val="af6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6">
    <w:name w:val="Подзаголовок Знак"/>
    <w:link w:val="af5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0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7">
    <w:name w:val="Balloon Text"/>
    <w:basedOn w:val="a0"/>
    <w:link w:val="af8"/>
    <w:uiPriority w:val="99"/>
    <w:rsid w:val="00A35386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0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0"/>
    <w:uiPriority w:val="99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qFormat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9">
    <w:name w:val="Title"/>
    <w:aliases w:val=" Знак"/>
    <w:basedOn w:val="a0"/>
    <w:link w:val="afa"/>
    <w:qFormat/>
    <w:rsid w:val="00F713EC"/>
    <w:pPr>
      <w:jc w:val="center"/>
    </w:pPr>
    <w:rPr>
      <w:b/>
      <w:bCs/>
    </w:rPr>
  </w:style>
  <w:style w:type="character" w:customStyle="1" w:styleId="afa">
    <w:name w:val="Заголовок Знак"/>
    <w:aliases w:val=" Знак Знак"/>
    <w:link w:val="af9"/>
    <w:rsid w:val="00F713EC"/>
    <w:rPr>
      <w:b/>
      <w:bCs/>
      <w:sz w:val="24"/>
      <w:szCs w:val="24"/>
    </w:rPr>
  </w:style>
  <w:style w:type="character" w:customStyle="1" w:styleId="afb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0"/>
    <w:link w:val="35"/>
    <w:uiPriority w:val="99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0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0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4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c">
    <w:name w:val="No Spacing"/>
    <w:link w:val="afd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0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f">
    <w:name w:val="Strong"/>
    <w:qFormat/>
    <w:rsid w:val="00734E60"/>
    <w:rPr>
      <w:b/>
      <w:bCs/>
    </w:rPr>
  </w:style>
  <w:style w:type="paragraph" w:customStyle="1" w:styleId="aff0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1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0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0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0"/>
    <w:link w:val="aff2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3">
    <w:name w:val="Нормальный (таблица)"/>
    <w:basedOn w:val="a0"/>
    <w:next w:val="a0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0"/>
    <w:next w:val="a0"/>
    <w:autoRedefine/>
    <w:rsid w:val="00D0117D"/>
    <w:pPr>
      <w:ind w:left="240" w:hanging="240"/>
    </w:pPr>
  </w:style>
  <w:style w:type="paragraph" w:styleId="aff4">
    <w:name w:val="index heading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0"/>
    <w:uiPriority w:val="99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5">
    <w:name w:val="Обычный + По ширине"/>
    <w:aliases w:val="Первая строка:  0,95 см"/>
    <w:basedOn w:val="a0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0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0"/>
    <w:uiPriority w:val="99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0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basedOn w:val="a1"/>
    <w:rsid w:val="00306EEC"/>
    <w:rPr>
      <w:sz w:val="16"/>
      <w:szCs w:val="16"/>
    </w:rPr>
  </w:style>
  <w:style w:type="paragraph" w:styleId="aff7">
    <w:name w:val="annotation text"/>
    <w:basedOn w:val="a0"/>
    <w:link w:val="aff8"/>
    <w:rsid w:val="00306EEC"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306EEC"/>
  </w:style>
  <w:style w:type="paragraph" w:styleId="aff9">
    <w:name w:val="annotation subject"/>
    <w:basedOn w:val="aff7"/>
    <w:next w:val="aff7"/>
    <w:link w:val="affa"/>
    <w:rsid w:val="00306EEC"/>
    <w:rPr>
      <w:b/>
      <w:bCs/>
    </w:rPr>
  </w:style>
  <w:style w:type="character" w:customStyle="1" w:styleId="affa">
    <w:name w:val="Тема примечания Знак"/>
    <w:basedOn w:val="aff8"/>
    <w:link w:val="aff9"/>
    <w:rsid w:val="00306EEC"/>
    <w:rPr>
      <w:b/>
      <w:bCs/>
    </w:rPr>
  </w:style>
  <w:style w:type="paragraph" w:styleId="affb">
    <w:name w:val="Document Map"/>
    <w:basedOn w:val="a0"/>
    <w:link w:val="affc"/>
    <w:uiPriority w:val="99"/>
    <w:rsid w:val="00306EEC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basedOn w:val="a1"/>
    <w:link w:val="affb"/>
    <w:uiPriority w:val="9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d">
    <w:name w:val="ЭЭГ"/>
    <w:basedOn w:val="a0"/>
    <w:rsid w:val="006A6C58"/>
    <w:pPr>
      <w:spacing w:line="360" w:lineRule="auto"/>
      <w:ind w:firstLine="720"/>
      <w:jc w:val="both"/>
    </w:pPr>
  </w:style>
  <w:style w:type="character" w:customStyle="1" w:styleId="af0">
    <w:name w:val="Абзац списка Знак"/>
    <w:link w:val="af"/>
    <w:uiPriority w:val="34"/>
    <w:locked/>
    <w:rsid w:val="009A2D41"/>
    <w:rPr>
      <w:sz w:val="24"/>
      <w:szCs w:val="24"/>
    </w:rPr>
  </w:style>
  <w:style w:type="paragraph" w:customStyle="1" w:styleId="affe">
    <w:name w:val="Заголовок статьи"/>
    <w:basedOn w:val="a0"/>
    <w:next w:val="a0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1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1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1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Без интервала Знак"/>
    <w:link w:val="afc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0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f">
    <w:name w:val="Знак Знак Знак"/>
    <w:basedOn w:val="a0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f0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0"/>
    <w:next w:val="af4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1">
    <w:name w:val="List"/>
    <w:basedOn w:val="af4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0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0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0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0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0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0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2">
    <w:name w:val="Заголовок таблицы"/>
    <w:basedOn w:val="af1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0"/>
    <w:next w:val="af5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0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3">
    <w:name w:val="Emphasis"/>
    <w:basedOn w:val="a1"/>
    <w:qFormat/>
    <w:rsid w:val="006B1F62"/>
    <w:rPr>
      <w:i/>
      <w:iCs/>
    </w:rPr>
  </w:style>
  <w:style w:type="paragraph" w:customStyle="1" w:styleId="1e">
    <w:name w:val="Красная строка1"/>
    <w:basedOn w:val="af4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0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0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0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0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0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0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0"/>
    <w:uiPriority w:val="99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0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0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0"/>
    <w:rsid w:val="006B1F62"/>
    <w:pPr>
      <w:spacing w:before="240" w:after="240"/>
    </w:pPr>
  </w:style>
  <w:style w:type="character" w:styleId="afff4">
    <w:name w:val="FollowedHyperlink"/>
    <w:basedOn w:val="a1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0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0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0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0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0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0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0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0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0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0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0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0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0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0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0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0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1"/>
    <w:link w:val="27"/>
    <w:uiPriority w:val="99"/>
    <w:rsid w:val="006B1F62"/>
    <w:rPr>
      <w:sz w:val="24"/>
    </w:rPr>
  </w:style>
  <w:style w:type="character" w:customStyle="1" w:styleId="afff5">
    <w:name w:val="Текст сноски Знак"/>
    <w:basedOn w:val="a1"/>
    <w:link w:val="afff6"/>
    <w:rsid w:val="006B1F62"/>
    <w:rPr>
      <w:rFonts w:ascii="Calibri" w:eastAsia="Calibri" w:hAnsi="Calibri"/>
      <w:lang w:eastAsia="en-US"/>
    </w:rPr>
  </w:style>
  <w:style w:type="paragraph" w:styleId="afff6">
    <w:name w:val="footnote text"/>
    <w:basedOn w:val="a0"/>
    <w:link w:val="afff5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1"/>
    <w:rsid w:val="006B1F62"/>
  </w:style>
  <w:style w:type="paragraph" w:customStyle="1" w:styleId="1f2">
    <w:name w:val="Без интервала1"/>
    <w:link w:val="NoSpacingChar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0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0"/>
    <w:uiPriority w:val="99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0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0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0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3"/>
    <w:uiPriority w:val="99"/>
    <w:semiHidden/>
    <w:unhideWhenUsed/>
    <w:rsid w:val="00076DD1"/>
  </w:style>
  <w:style w:type="paragraph" w:styleId="afff7">
    <w:name w:val="Block Text"/>
    <w:basedOn w:val="a0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8">
    <w:name w:val="endnote text"/>
    <w:basedOn w:val="a0"/>
    <w:link w:val="afff9"/>
    <w:rsid w:val="00076DD1"/>
    <w:rPr>
      <w:sz w:val="20"/>
      <w:szCs w:val="20"/>
      <w:lang w:eastAsia="ar-SA"/>
    </w:rPr>
  </w:style>
  <w:style w:type="character" w:customStyle="1" w:styleId="afff9">
    <w:name w:val="Текст концевой сноски Знак"/>
    <w:basedOn w:val="a1"/>
    <w:link w:val="afff8"/>
    <w:rsid w:val="00076DD1"/>
    <w:rPr>
      <w:lang w:eastAsia="ar-SA"/>
    </w:rPr>
  </w:style>
  <w:style w:type="character" w:styleId="afffa">
    <w:name w:val="endnote reference"/>
    <w:uiPriority w:val="99"/>
    <w:rsid w:val="00076DD1"/>
    <w:rPr>
      <w:vertAlign w:val="superscript"/>
    </w:rPr>
  </w:style>
  <w:style w:type="character" w:styleId="afffb">
    <w:name w:val="footnote reference"/>
    <w:uiPriority w:val="99"/>
    <w:rsid w:val="00076DD1"/>
    <w:rPr>
      <w:vertAlign w:val="superscript"/>
    </w:rPr>
  </w:style>
  <w:style w:type="paragraph" w:customStyle="1" w:styleId="font5">
    <w:name w:val="font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character" w:customStyle="1" w:styleId="2b">
    <w:name w:val="Основной текст (2)_"/>
    <w:basedOn w:val="a1"/>
    <w:link w:val="2c"/>
    <w:rsid w:val="002810B8"/>
    <w:rPr>
      <w:sz w:val="23"/>
      <w:szCs w:val="23"/>
      <w:shd w:val="clear" w:color="auto" w:fill="FFFFFF"/>
    </w:rPr>
  </w:style>
  <w:style w:type="paragraph" w:customStyle="1" w:styleId="2c">
    <w:name w:val="Основной текст (2)"/>
    <w:basedOn w:val="a0"/>
    <w:link w:val="2b"/>
    <w:qFormat/>
    <w:rsid w:val="002810B8"/>
    <w:pPr>
      <w:shd w:val="clear" w:color="auto" w:fill="FFFFFF"/>
      <w:spacing w:line="278" w:lineRule="exact"/>
    </w:pPr>
    <w:rPr>
      <w:sz w:val="23"/>
      <w:szCs w:val="23"/>
    </w:rPr>
  </w:style>
  <w:style w:type="paragraph" w:customStyle="1" w:styleId="ConsPlusNonformat">
    <w:name w:val="ConsPlusNonformat"/>
    <w:rsid w:val="0085385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2">
    <w:name w:val="Основной текст_"/>
    <w:basedOn w:val="a1"/>
    <w:link w:val="14"/>
    <w:rsid w:val="00853853"/>
    <w:rPr>
      <w:lang w:eastAsia="ar-SA"/>
    </w:rPr>
  </w:style>
  <w:style w:type="character" w:customStyle="1" w:styleId="afffc">
    <w:name w:val="Основной текст + Не курсив"/>
    <w:basedOn w:val="aff2"/>
    <w:rsid w:val="00853853"/>
    <w:rPr>
      <w:b w:val="0"/>
      <w:bCs w:val="0"/>
      <w:i/>
      <w:iCs/>
      <w:smallCaps w:val="0"/>
      <w:strike w:val="0"/>
      <w:spacing w:val="0"/>
      <w:lang w:eastAsia="ar-SA"/>
    </w:rPr>
  </w:style>
  <w:style w:type="character" w:customStyle="1" w:styleId="CharStyle8">
    <w:name w:val="Char Style 8"/>
    <w:rsid w:val="00853853"/>
    <w:rPr>
      <w:b/>
      <w:bCs/>
      <w:sz w:val="27"/>
      <w:szCs w:val="27"/>
      <w:lang w:eastAsia="ar-SA" w:bidi="ar-SA"/>
    </w:rPr>
  </w:style>
  <w:style w:type="paragraph" w:customStyle="1" w:styleId="afffd">
    <w:name w:val="ХМАО"/>
    <w:basedOn w:val="a0"/>
    <w:link w:val="afffe"/>
    <w:qFormat/>
    <w:rsid w:val="00853853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fe">
    <w:name w:val="ХМАО Знак"/>
    <w:link w:val="afffd"/>
    <w:rsid w:val="00853853"/>
    <w:rPr>
      <w:rFonts w:ascii="Calibri" w:hAnsi="Calibri"/>
      <w:sz w:val="22"/>
      <w:szCs w:val="22"/>
      <w:lang w:eastAsia="en-US"/>
    </w:rPr>
  </w:style>
  <w:style w:type="paragraph" w:customStyle="1" w:styleId="a">
    <w:name w:val="Нумерованный абзац"/>
    <w:rsid w:val="00853853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customStyle="1" w:styleId="222">
    <w:name w:val="Заголовок №2 (2)_"/>
    <w:basedOn w:val="a1"/>
    <w:link w:val="223"/>
    <w:rsid w:val="00853853"/>
    <w:rPr>
      <w:sz w:val="23"/>
      <w:szCs w:val="23"/>
      <w:shd w:val="clear" w:color="auto" w:fill="FFFFFF"/>
    </w:rPr>
  </w:style>
  <w:style w:type="paragraph" w:customStyle="1" w:styleId="223">
    <w:name w:val="Заголовок №2 (2)"/>
    <w:basedOn w:val="a0"/>
    <w:link w:val="222"/>
    <w:rsid w:val="00853853"/>
    <w:pPr>
      <w:shd w:val="clear" w:color="auto" w:fill="FFFFFF"/>
      <w:spacing w:before="240" w:after="300" w:line="0" w:lineRule="atLeast"/>
      <w:outlineLvl w:val="1"/>
    </w:pPr>
    <w:rPr>
      <w:sz w:val="23"/>
      <w:szCs w:val="23"/>
    </w:rPr>
  </w:style>
  <w:style w:type="paragraph" w:customStyle="1" w:styleId="CharCarChar">
    <w:name w:val="Char Car Char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d">
    <w:name w:val="Сетка таблицы2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Сетка таблицы3"/>
    <w:basedOn w:val="a2"/>
    <w:next w:val="a6"/>
    <w:uiPriority w:val="59"/>
    <w:rsid w:val="00853853"/>
    <w:rPr>
      <w:rFonts w:eastAsiaTheme="minorHAns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2"/>
    <w:next w:val="a6"/>
    <w:rsid w:val="00853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">
    <w:name w:val="Всегда"/>
    <w:basedOn w:val="a0"/>
    <w:autoRedefine/>
    <w:qFormat/>
    <w:rsid w:val="00853853"/>
    <w:pPr>
      <w:tabs>
        <w:tab w:val="left" w:pos="1701"/>
      </w:tabs>
      <w:jc w:val="both"/>
    </w:pPr>
    <w:rPr>
      <w:rFonts w:eastAsiaTheme="minorHAnsi"/>
      <w:lang w:eastAsia="en-US"/>
    </w:rPr>
  </w:style>
  <w:style w:type="character" w:customStyle="1" w:styleId="1f5">
    <w:name w:val="Текст примечания Знак1"/>
    <w:basedOn w:val="a1"/>
    <w:uiPriority w:val="99"/>
    <w:semiHidden/>
    <w:rsid w:val="00853853"/>
    <w:rPr>
      <w:rFonts w:ascii="Times New Roman" w:eastAsia="Times New Roman" w:hAnsi="Times New Roman"/>
      <w:lang w:val="en-US" w:eastAsia="en-US"/>
    </w:rPr>
  </w:style>
  <w:style w:type="character" w:styleId="affff0">
    <w:name w:val="Placeholder Text"/>
    <w:basedOn w:val="a1"/>
    <w:uiPriority w:val="99"/>
    <w:semiHidden/>
    <w:rsid w:val="00853853"/>
    <w:rPr>
      <w:color w:val="808080"/>
    </w:rPr>
  </w:style>
  <w:style w:type="paragraph" w:styleId="affff1">
    <w:name w:val="Note Heading"/>
    <w:basedOn w:val="a0"/>
    <w:next w:val="a0"/>
    <w:link w:val="affff2"/>
    <w:unhideWhenUsed/>
    <w:rsid w:val="00853853"/>
    <w:rPr>
      <w:rFonts w:ascii="Calibri" w:hAnsi="Calibri"/>
      <w:lang w:val="en-US" w:eastAsia="en-US" w:bidi="en-US"/>
    </w:rPr>
  </w:style>
  <w:style w:type="character" w:customStyle="1" w:styleId="affff2">
    <w:name w:val="Заголовок записки Знак"/>
    <w:basedOn w:val="a1"/>
    <w:link w:val="affff1"/>
    <w:rsid w:val="00853853"/>
    <w:rPr>
      <w:rFonts w:ascii="Calibri" w:hAnsi="Calibri"/>
      <w:sz w:val="24"/>
      <w:szCs w:val="24"/>
      <w:lang w:val="en-US" w:eastAsia="en-US" w:bidi="en-US"/>
    </w:rPr>
  </w:style>
  <w:style w:type="character" w:customStyle="1" w:styleId="WW8Num6z3">
    <w:name w:val="WW8Num6z3"/>
    <w:rsid w:val="00853853"/>
    <w:rPr>
      <w:rFonts w:ascii="Symbol" w:hAnsi="Symbol"/>
    </w:rPr>
  </w:style>
  <w:style w:type="character" w:customStyle="1" w:styleId="WW8Num11z0">
    <w:name w:val="WW8Num11z0"/>
    <w:rsid w:val="00853853"/>
    <w:rPr>
      <w:rFonts w:ascii="Symbol" w:hAnsi="Symbol"/>
    </w:rPr>
  </w:style>
  <w:style w:type="character" w:customStyle="1" w:styleId="WW8Num11z1">
    <w:name w:val="WW8Num11z1"/>
    <w:rsid w:val="00853853"/>
    <w:rPr>
      <w:rFonts w:ascii="Courier New" w:hAnsi="Courier New" w:cs="Courier New"/>
    </w:rPr>
  </w:style>
  <w:style w:type="character" w:customStyle="1" w:styleId="WW8Num11z2">
    <w:name w:val="WW8Num11z2"/>
    <w:rsid w:val="00853853"/>
    <w:rPr>
      <w:rFonts w:ascii="Wingdings" w:hAnsi="Wingdings"/>
    </w:rPr>
  </w:style>
  <w:style w:type="paragraph" w:customStyle="1" w:styleId="1f6">
    <w:name w:val="Название объекта1"/>
    <w:basedOn w:val="a0"/>
    <w:next w:val="a0"/>
    <w:rsid w:val="00853853"/>
    <w:pPr>
      <w:widowControl w:val="0"/>
      <w:suppressAutoHyphens/>
    </w:pPr>
    <w:rPr>
      <w:rFonts w:eastAsia="Arial Unicode MS"/>
      <w:b/>
      <w:bCs/>
      <w:kern w:val="1"/>
      <w:sz w:val="20"/>
      <w:szCs w:val="20"/>
      <w:lang w:eastAsia="ar-SA"/>
    </w:rPr>
  </w:style>
  <w:style w:type="paragraph" w:customStyle="1" w:styleId="xl25">
    <w:name w:val="xl25"/>
    <w:basedOn w:val="a0"/>
    <w:rsid w:val="00853853"/>
    <w:pPr>
      <w:autoSpaceDE w:val="0"/>
      <w:spacing w:before="100" w:after="100"/>
    </w:pPr>
    <w:rPr>
      <w:lang w:eastAsia="ar-SA"/>
    </w:rPr>
  </w:style>
  <w:style w:type="paragraph" w:customStyle="1" w:styleId="230">
    <w:name w:val="Основной текст с отступом 23"/>
    <w:basedOn w:val="a0"/>
    <w:rsid w:val="00853853"/>
    <w:pPr>
      <w:widowControl w:val="0"/>
      <w:autoSpaceDE w:val="0"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affff3">
    <w:name w:val="Содержимое врезки"/>
    <w:basedOn w:val="af4"/>
    <w:rsid w:val="00853853"/>
    <w:pPr>
      <w:suppressAutoHyphens/>
      <w:spacing w:after="0"/>
      <w:jc w:val="both"/>
    </w:pPr>
    <w:rPr>
      <w:szCs w:val="20"/>
      <w:lang w:eastAsia="ar-SA"/>
    </w:rPr>
  </w:style>
  <w:style w:type="paragraph" w:customStyle="1" w:styleId="affff4">
    <w:name w:val="Иллюстрация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f7">
    <w:name w:val="Текст1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30">
    <w:name w:val="Обычный + 13 пт"/>
    <w:aliases w:val="Первая строка:  1,25 см,25 см + TimesNewRoman,Черный"/>
    <w:basedOn w:val="a0"/>
    <w:rsid w:val="00853853"/>
    <w:pPr>
      <w:widowControl w:val="0"/>
      <w:autoSpaceDE w:val="0"/>
      <w:autoSpaceDN w:val="0"/>
      <w:snapToGrid w:val="0"/>
      <w:ind w:firstLine="708"/>
      <w:jc w:val="both"/>
    </w:pPr>
    <w:rPr>
      <w:sz w:val="26"/>
    </w:rPr>
  </w:style>
  <w:style w:type="character" w:customStyle="1" w:styleId="NoSpacingChar">
    <w:name w:val="No Spacing Char"/>
    <w:link w:val="1f2"/>
    <w:locked/>
    <w:rsid w:val="00853853"/>
    <w:rPr>
      <w:rFonts w:ascii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uiPriority w:val="99"/>
    <w:rsid w:val="00853853"/>
    <w:pPr>
      <w:spacing w:before="100" w:beforeAutospacing="1" w:after="100" w:afterAutospacing="1"/>
    </w:pPr>
  </w:style>
  <w:style w:type="paragraph" w:customStyle="1" w:styleId="2e">
    <w:name w:val="Знак2"/>
    <w:basedOn w:val="a0"/>
    <w:uiPriority w:val="99"/>
    <w:rsid w:val="008538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8">
    <w:name w:val="Знак1 Знак Знак Знак"/>
    <w:basedOn w:val="a0"/>
    <w:uiPriority w:val="99"/>
    <w:rsid w:val="00853853"/>
    <w:rPr>
      <w:rFonts w:ascii="Verdana" w:hAnsi="Verdana" w:cs="Verdana"/>
      <w:sz w:val="20"/>
      <w:szCs w:val="20"/>
      <w:lang w:val="en-US" w:eastAsia="en-US"/>
    </w:rPr>
  </w:style>
  <w:style w:type="character" w:customStyle="1" w:styleId="Heading1Char">
    <w:name w:val="Heading 1 Char"/>
    <w:basedOn w:val="a1"/>
    <w:locked/>
    <w:rsid w:val="00853853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853853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853853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853853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853853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853853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853853"/>
    <w:rPr>
      <w:rFonts w:cs="Times New Roman"/>
      <w:sz w:val="24"/>
      <w:szCs w:val="24"/>
    </w:rPr>
  </w:style>
  <w:style w:type="paragraph" w:customStyle="1" w:styleId="214">
    <w:name w:val="Абзац списка21"/>
    <w:basedOn w:val="a0"/>
    <w:rsid w:val="0085385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9">
    <w:name w:val="Table Classic 1"/>
    <w:basedOn w:val="a2"/>
    <w:uiPriority w:val="99"/>
    <w:rsid w:val="00853853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-serp-itemfrom">
    <w:name w:val="b-serp-item__from"/>
    <w:basedOn w:val="a1"/>
    <w:rsid w:val="00853853"/>
  </w:style>
  <w:style w:type="paragraph" w:customStyle="1" w:styleId="affff5">
    <w:name w:val="Знак Знак Знак Знак"/>
    <w:basedOn w:val="a0"/>
    <w:rsid w:val="00853853"/>
    <w:rPr>
      <w:rFonts w:ascii="Verdana" w:hAnsi="Verdana" w:cs="Verdana"/>
      <w:sz w:val="20"/>
      <w:szCs w:val="20"/>
      <w:lang w:val="en-US" w:eastAsia="en-US"/>
    </w:rPr>
  </w:style>
  <w:style w:type="paragraph" w:customStyle="1" w:styleId="44">
    <w:name w:val="Знак4"/>
    <w:basedOn w:val="a0"/>
    <w:rsid w:val="008538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">
    <w:name w:val="Знак3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1">
    <w:name w:val="33"/>
    <w:basedOn w:val="a0"/>
    <w:rsid w:val="00853853"/>
    <w:pPr>
      <w:spacing w:before="100" w:beforeAutospacing="1" w:after="100" w:afterAutospacing="1"/>
    </w:pPr>
  </w:style>
  <w:style w:type="paragraph" w:customStyle="1" w:styleId="311">
    <w:name w:val="31"/>
    <w:basedOn w:val="a0"/>
    <w:rsid w:val="00853853"/>
    <w:pPr>
      <w:spacing w:before="100" w:beforeAutospacing="1" w:after="100" w:afterAutospacing="1"/>
    </w:pPr>
  </w:style>
  <w:style w:type="paragraph" w:customStyle="1" w:styleId="3100">
    <w:name w:val="310"/>
    <w:basedOn w:val="a0"/>
    <w:rsid w:val="00853853"/>
    <w:pPr>
      <w:spacing w:before="100" w:beforeAutospacing="1" w:after="100" w:afterAutospacing="1"/>
    </w:pPr>
  </w:style>
  <w:style w:type="paragraph" w:customStyle="1" w:styleId="affff6">
    <w:name w:val="Обычный (паспорт)"/>
    <w:basedOn w:val="a0"/>
    <w:rsid w:val="00853853"/>
    <w:pPr>
      <w:spacing w:before="120"/>
      <w:jc w:val="both"/>
    </w:pPr>
    <w:rPr>
      <w:sz w:val="28"/>
      <w:szCs w:val="28"/>
    </w:rPr>
  </w:style>
  <w:style w:type="character" w:customStyle="1" w:styleId="rvts9">
    <w:name w:val="rvts9"/>
    <w:rsid w:val="00853853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853853"/>
    <w:rPr>
      <w:rFonts w:ascii="Courier New" w:hAnsi="Courier New"/>
    </w:rPr>
  </w:style>
  <w:style w:type="paragraph" w:customStyle="1" w:styleId="xl64">
    <w:name w:val="xl64"/>
    <w:basedOn w:val="a0"/>
    <w:rsid w:val="00853853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2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7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AB861-0B65-46B5-A966-2ECF32D2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701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Киосова Елена Сергеевна</cp:lastModifiedBy>
  <cp:revision>120</cp:revision>
  <cp:lastPrinted>2019-03-20T10:01:00Z</cp:lastPrinted>
  <dcterms:created xsi:type="dcterms:W3CDTF">2016-03-17T09:54:00Z</dcterms:created>
  <dcterms:modified xsi:type="dcterms:W3CDTF">2019-03-27T07:54:00Z</dcterms:modified>
</cp:coreProperties>
</file>